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E2998" w14:textId="0A0AD48B" w:rsidR="00847364" w:rsidRPr="00F217B6" w:rsidRDefault="00847364" w:rsidP="006673FA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155E6AA3" w14:textId="77777777" w:rsidR="00847364" w:rsidRPr="000C7EFB" w:rsidRDefault="00847364" w:rsidP="00F217B6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22DAE74" w14:textId="77777777" w:rsidR="00847364" w:rsidRPr="000C7EFB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D8A7DAC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503E7AF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DBE0E4" w14:textId="77777777" w:rsidR="00847364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B4F6D21" w14:textId="77777777" w:rsidR="00847364" w:rsidRDefault="00847364" w:rsidP="0084736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AD43B3" w14:textId="77777777" w:rsidR="00082277" w:rsidRPr="00DF0143" w:rsidRDefault="00082277" w:rsidP="0008227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0D0AEFF0" w14:textId="77777777" w:rsidR="00082277" w:rsidRPr="00DF0143" w:rsidRDefault="00082277" w:rsidP="0008227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 w:rsidRPr="00DF014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77A38FB8" w14:textId="77777777" w:rsidR="00082277" w:rsidRPr="00DF0143" w:rsidRDefault="00082277" w:rsidP="00082277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58CD7543" w14:textId="77777777" w:rsidR="00082277" w:rsidRPr="00DF0143" w:rsidRDefault="00082277" w:rsidP="0008227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5D186913" w14:textId="77777777" w:rsidR="00082277" w:rsidRPr="00DF0143" w:rsidRDefault="00082277" w:rsidP="0008227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C83E0A9" w14:textId="77777777" w:rsidR="00082277" w:rsidRPr="00DF0143" w:rsidRDefault="00082277" w:rsidP="0008227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3A4E764E" w14:textId="77777777" w:rsidR="00082277" w:rsidRPr="00DF0143" w:rsidRDefault="00082277" w:rsidP="0008227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DF0143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DF0143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6F1D700A" w14:textId="77777777" w:rsidR="00082277" w:rsidRPr="00DF0143" w:rsidRDefault="00082277" w:rsidP="0008227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DF0143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7602A70" w14:textId="77777777" w:rsidR="00082277" w:rsidRPr="00DF0143" w:rsidRDefault="00082277" w:rsidP="0008227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DF0143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02E5466" w14:textId="78039364" w:rsidR="00FA731E" w:rsidRDefault="00FA731E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D55F2D2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847364" w14:paraId="4D1E879E" w14:textId="77777777" w:rsidTr="00847364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7B2B033" w14:textId="531F714B" w:rsidR="00847364" w:rsidRPr="00847364" w:rsidRDefault="00847364" w:rsidP="00847364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847364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53753895" w14:textId="77777777" w:rsidR="00B93136" w:rsidRDefault="00B93136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EF983C8" w14:textId="7FE01AE8" w:rsidR="00847364" w:rsidRPr="00956A97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079B7367" w14:textId="483CBF44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Ja niżej podpisany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…………………………………………………………….......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będąc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upoważnionym do reprezentowania</w:t>
      </w:r>
    </w:p>
    <w:p w14:paraId="71A6E758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2B060C43" w14:textId="4A8F1D1F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D0CD2" w14:textId="77777777" w:rsidR="00DC589A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113265" w14:textId="06EE0ED6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08C70E2F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5777CB1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EC0ADC" w14:textId="03CE6172" w:rsidR="0038661F" w:rsidRPr="0038661F" w:rsidRDefault="00B93136" w:rsidP="0038661F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</w:t>
      </w:r>
      <w:proofErr w:type="gramEnd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 xml:space="preserve"> ś w i a d c z a m</w:t>
      </w:r>
      <w:r w:rsidR="0038661F"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, że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ustawy 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11 września 2019 r. – Prawo za</w:t>
      </w:r>
      <w:r w:rsidR="00F217B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</w:t>
      </w:r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nych (Dz.U. </w:t>
      </w:r>
      <w:proofErr w:type="gramStart"/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r</w:t>
      </w:r>
      <w:r w:rsidR="001758B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  <w:r w:rsidR="0008227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poz. 1320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64ACCB3E" w14:textId="28837BE1" w:rsidR="0038661F" w:rsidRDefault="0038661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B7C731" w14:textId="21F23A21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udostępnię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</w:t>
      </w:r>
    </w:p>
    <w:p w14:paraId="0A616A5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A39052" w14:textId="4EF071B3" w:rsidR="00B93136" w:rsidRPr="00B93136" w:rsidRDefault="0038661F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( </w:t>
      </w:r>
      <w:proofErr w:type="gramStart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nazwa</w:t>
      </w:r>
      <w:proofErr w:type="gramEnd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i siedziba Wykonawcy składającego ofertę )</w:t>
      </w:r>
    </w:p>
    <w:p w14:paraId="79E4595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843C68E" w14:textId="7073EABE" w:rsidR="00B93136" w:rsidRDefault="00B93136" w:rsidP="007823FE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dyspozycji niezbędne zasoby, na okres korzystania z nich przez Wykonawcę przy wykonywaniu zamówienia publicznego p.n. </w:t>
      </w:r>
      <w:r w:rsidR="007823FE" w:rsidRPr="007823F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Odbiór, transport i zagospodarowanie odpadów komunalnych </w:t>
      </w:r>
      <w:r w:rsidR="00A354D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</w:r>
      <w:r w:rsidR="007823FE" w:rsidRPr="007823F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z nieruchomości zamieszkałych </w:t>
      </w:r>
      <w:r w:rsidR="007823FE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 PSZOK z terenu gminy Gozdowo.</w:t>
      </w:r>
    </w:p>
    <w:p w14:paraId="6540ECFF" w14:textId="1D596B8C" w:rsidR="007823FE" w:rsidRDefault="007823FE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7F9AE7" w14:textId="77777777" w:rsidR="007823FE" w:rsidRPr="00B93136" w:rsidRDefault="007823FE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87263B" w14:textId="19833D52" w:rsidR="00E610F8" w:rsidRPr="00E610F8" w:rsidRDefault="00E610F8" w:rsidP="00741DFF">
      <w:pPr>
        <w:widowControl w:val="0"/>
        <w:numPr>
          <w:ilvl w:val="2"/>
          <w:numId w:val="45"/>
        </w:numPr>
        <w:tabs>
          <w:tab w:val="clear" w:pos="850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Zobowiązuję/my się do oddania </w:t>
      </w:r>
      <w:r w:rsidR="00DC58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następujących </w:t>
      </w: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zasobów</w:t>
      </w:r>
    </w:p>
    <w:p w14:paraId="6B5ECF39" w14:textId="7FEA2A27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F40BEA9" w14:textId="77777777" w:rsidR="00E610F8" w:rsidRPr="001E0291" w:rsidRDefault="00E610F8" w:rsidP="001E0291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1E0291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2FAAA0F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D24C1" w14:textId="09012983" w:rsidR="00E610F8" w:rsidRPr="00E610F8" w:rsidRDefault="001E0291" w:rsidP="00741DFF">
      <w:pPr>
        <w:widowControl w:val="0"/>
        <w:numPr>
          <w:ilvl w:val="1"/>
          <w:numId w:val="46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dostępniam/y Wykonawcy ww. zasoby, w następującym zakresie : </w:t>
      </w:r>
    </w:p>
    <w:p w14:paraId="602CF108" w14:textId="2E79BAE2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3727B5D8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46F05E" w14:textId="109CC954" w:rsidR="00E610F8" w:rsidRDefault="001E0291" w:rsidP="00741DFF">
      <w:pPr>
        <w:widowControl w:val="0"/>
        <w:numPr>
          <w:ilvl w:val="1"/>
          <w:numId w:val="46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posób wykorzystania udostępnionych przeze mnie/nas zasobów będzie następujący: </w:t>
      </w:r>
    </w:p>
    <w:p w14:paraId="69E4574E" w14:textId="6EC9530F" w:rsidR="001E0291" w:rsidRPr="001E0291" w:rsidRDefault="001E0291" w:rsidP="001E0291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B80280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8B90BF" w14:textId="4A21CBA4" w:rsidR="00E610F8" w:rsidRPr="00E610F8" w:rsidRDefault="00DC589A" w:rsidP="00741DFF">
      <w:pPr>
        <w:widowControl w:val="0"/>
        <w:numPr>
          <w:ilvl w:val="1"/>
          <w:numId w:val="46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akres i okres mojego/naszego udziału przy wykonywaniu zamówienia będzie następujący:</w:t>
      </w:r>
    </w:p>
    <w:p w14:paraId="0318093E" w14:textId="5043E491" w:rsidR="00E610F8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116A1A5" w14:textId="0DB6A751" w:rsidR="00DC589A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2B5539" w14:textId="31739D70" w:rsidR="00E610F8" w:rsidRPr="00E610F8" w:rsidRDefault="00DC589A" w:rsidP="00741DFF">
      <w:pPr>
        <w:widowControl w:val="0"/>
        <w:numPr>
          <w:ilvl w:val="1"/>
          <w:numId w:val="46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ędziemy/ będę realizować roboty budowlane, których dotyczą udostępniane zasoby odnoszące się do warunków udziału, na których polega Wykonawca : </w:t>
      </w:r>
    </w:p>
    <w:p w14:paraId="575D23EA" w14:textId="089FABCF" w:rsidR="00B93136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B37B08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127C3A2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2CFE7D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DA2A42E" w14:textId="50D8043D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A2775C0" w14:textId="77777777" w:rsidR="002948A9" w:rsidRPr="00B93136" w:rsidRDefault="002948A9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07DA70" w14:textId="105CFE4B" w:rsidR="00DC589A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</w:t>
      </w:r>
    </w:p>
    <w:p w14:paraId="4F07B25F" w14:textId="4F4848CF" w:rsidR="00102383" w:rsidRDefault="0010238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31E0491" w14:textId="5C909AC3" w:rsidR="00102383" w:rsidRDefault="0010238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28E1E88" w14:textId="77777777" w:rsidR="00102383" w:rsidRDefault="0010238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697ED0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3EE322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797F01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D0D61E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D59D2C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ACC3A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D7F4C" w14:textId="7A57C34C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EC3246" w14:textId="2168B6C3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3816E7" w14:textId="64FAE64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10B1C" w14:textId="730EDDA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5989FD" w14:textId="7E7B1D4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1F32EA" w14:textId="5C69154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62D90E" w14:textId="2AA7883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21265A" w14:textId="34057421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4EB55" w14:textId="19B747A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4464C7" w14:textId="41277CAD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E6D623" w14:textId="15C647A4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72289" w14:textId="025E7DD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0E0C46" w14:textId="6254125E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519C3B" w14:textId="19E3207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61888A" w14:textId="2D24B5C8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5E815C" w14:textId="1BE2863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C43FA45" w14:textId="3E9D893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A5A227" w14:textId="490BD78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658E9B4" w14:textId="1AB4D319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61324A6" w14:textId="2D20508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BBECE12" w14:textId="17569F0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1F2F05" w14:textId="09A742CB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0BA2DE6" w14:textId="16C1ED6F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BE880D" w14:textId="50756C6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3CC961E" w14:textId="35263E4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72F3788" w14:textId="5F4FB19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CAA7A" w14:textId="365CBE7B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AB44ACA" w14:textId="0D4C3080" w:rsidR="00943EE5" w:rsidRDefault="00943EE5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EED4384" w14:textId="6135D05C" w:rsidR="00EF43DB" w:rsidRDefault="00EF43DB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8873475" w14:textId="550E1A1C" w:rsidR="00A354D6" w:rsidRDefault="00A354D6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90C89B4" w14:textId="19240A2C" w:rsidR="00A354D6" w:rsidRDefault="00A354D6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6A6F5A1" w14:textId="205B45AC" w:rsidR="00A354D6" w:rsidRDefault="00A354D6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88C8B68" w14:textId="7EE725A8" w:rsidR="00082277" w:rsidRDefault="00082277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49C8FC7" w14:textId="77777777" w:rsidR="00082277" w:rsidRDefault="00082277" w:rsidP="006701E4">
      <w:pPr>
        <w:jc w:val="right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F120CCD" w14:textId="77777777" w:rsidR="00082277" w:rsidRDefault="00082277" w:rsidP="00082277">
      <w:pPr>
        <w:jc w:val="both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F5C670" w14:textId="77777777" w:rsidR="00082277" w:rsidRPr="00DF0143" w:rsidRDefault="00082277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5ECA941F" w14:textId="77777777" w:rsidR="00082277" w:rsidRPr="00DF0143" w:rsidRDefault="00082277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6E42FB28" w14:textId="7CF04542" w:rsidR="00EF323C" w:rsidRDefault="00082277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proofErr w:type="gramStart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</w:t>
      </w:r>
      <w:proofErr w:type="gramEnd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reprezentowania Podmiotu udostępniającego zasoby</w:t>
      </w: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kwalifikowanym podpisem elektronicznym</w:t>
      </w:r>
    </w:p>
    <w:p w14:paraId="289DF93A" w14:textId="06D9BFC0" w:rsidR="00082277" w:rsidRDefault="00082277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</w:p>
    <w:p w14:paraId="6A9DEAE9" w14:textId="77777777" w:rsidR="00F66C2A" w:rsidRPr="00082277" w:rsidRDefault="00F66C2A" w:rsidP="00082277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bookmarkStart w:id="0" w:name="_GoBack"/>
      <w:bookmarkEnd w:id="0"/>
    </w:p>
    <w:sectPr w:rsidR="00F66C2A" w:rsidRPr="00082277" w:rsidSect="00980892">
      <w:headerReference w:type="default" r:id="rId8"/>
      <w:footerReference w:type="default" r:id="rId9"/>
      <w:pgSz w:w="11906" w:h="16838"/>
      <w:pgMar w:top="1031" w:right="1417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591C5" w14:textId="77777777" w:rsidR="00394D9D" w:rsidRDefault="00394D9D" w:rsidP="000F1DCF">
      <w:r>
        <w:separator/>
      </w:r>
    </w:p>
  </w:endnote>
  <w:endnote w:type="continuationSeparator" w:id="0">
    <w:p w14:paraId="57833771" w14:textId="77777777" w:rsidR="00394D9D" w:rsidRDefault="00394D9D" w:rsidP="000F1DCF">
      <w:r>
        <w:continuationSeparator/>
      </w:r>
    </w:p>
  </w:endnote>
  <w:endnote w:type="continuationNotice" w:id="1">
    <w:p w14:paraId="02069456" w14:textId="77777777" w:rsidR="00394D9D" w:rsidRDefault="00394D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3E6827" w:rsidRPr="00B902C1" w:rsidRDefault="003E6827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07902ED7" w:rsidR="003E6827" w:rsidRPr="00B902C1" w:rsidRDefault="003E6827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 xml:space="preserve">i PSZOK z terenu gminy Gozdowo </w:t>
    </w:r>
    <w:r>
      <w:rPr>
        <w:rFonts w:ascii="Cambria" w:hAnsi="Cambria" w:cs="Arial"/>
        <w:sz w:val="16"/>
        <w:szCs w:val="16"/>
      </w:rPr>
      <w:br/>
    </w:r>
  </w:p>
  <w:p w14:paraId="7AF084EC" w14:textId="08B28E92" w:rsidR="003E6827" w:rsidRPr="00B902C1" w:rsidRDefault="003E6827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6673FA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3E6827" w:rsidRDefault="003E68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A2114" w14:textId="77777777" w:rsidR="00394D9D" w:rsidRDefault="00394D9D" w:rsidP="000F1DCF">
      <w:r>
        <w:separator/>
      </w:r>
    </w:p>
  </w:footnote>
  <w:footnote w:type="continuationSeparator" w:id="0">
    <w:p w14:paraId="7E7731D6" w14:textId="77777777" w:rsidR="00394D9D" w:rsidRDefault="00394D9D" w:rsidP="000F1DCF">
      <w:r>
        <w:continuationSeparator/>
      </w:r>
    </w:p>
  </w:footnote>
  <w:footnote w:type="continuationNotice" w:id="1">
    <w:p w14:paraId="0163637F" w14:textId="77777777" w:rsidR="00394D9D" w:rsidRDefault="00394D9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3E6827" w:rsidRDefault="003E6827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0D64289"/>
    <w:multiLevelType w:val="hybridMultilevel"/>
    <w:tmpl w:val="69008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9D0D36"/>
    <w:multiLevelType w:val="hybridMultilevel"/>
    <w:tmpl w:val="F49A7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0335D6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B30359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1D742DE1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23547ED1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732B55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29DF157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29F42FF1"/>
    <w:multiLevelType w:val="hybridMultilevel"/>
    <w:tmpl w:val="E2F6893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DBF3E8F"/>
    <w:multiLevelType w:val="hybridMultilevel"/>
    <w:tmpl w:val="A4142C9E"/>
    <w:lvl w:ilvl="0" w:tplc="9B72C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9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0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4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2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3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5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1BC167D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4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621321F"/>
    <w:multiLevelType w:val="hybridMultilevel"/>
    <w:tmpl w:val="3C7608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4AFB33C7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0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3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4" w15:restartNumberingAfterBreak="0">
    <w:nsid w:val="50EA64BA"/>
    <w:multiLevelType w:val="hybridMultilevel"/>
    <w:tmpl w:val="E650518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9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" w15:restartNumberingAfterBreak="0">
    <w:nsid w:val="582D0078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87F546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98341C9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1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A6D4A77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4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CDA569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8E2BB4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8E4231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2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9" w15:restartNumberingAfterBreak="0">
    <w:nsid w:val="62CF61A0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6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0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92C142E"/>
    <w:multiLevelType w:val="hybridMultilevel"/>
    <w:tmpl w:val="A164E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4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0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3" w15:restartNumberingAfterBreak="0">
    <w:nsid w:val="70960AEC"/>
    <w:multiLevelType w:val="hybridMultilevel"/>
    <w:tmpl w:val="529A352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4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5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9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8D4245E"/>
    <w:multiLevelType w:val="hybridMultilevel"/>
    <w:tmpl w:val="D14A90BA"/>
    <w:lvl w:ilvl="0" w:tplc="DDB27BC0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6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07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E7114AB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1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3"/>
  </w:num>
  <w:num w:numId="2">
    <w:abstractNumId w:val="128"/>
  </w:num>
  <w:num w:numId="3">
    <w:abstractNumId w:val="34"/>
  </w:num>
  <w:num w:numId="4">
    <w:abstractNumId w:val="9"/>
  </w:num>
  <w:num w:numId="5">
    <w:abstractNumId w:val="187"/>
  </w:num>
  <w:num w:numId="6">
    <w:abstractNumId w:val="145"/>
  </w:num>
  <w:num w:numId="7">
    <w:abstractNumId w:val="66"/>
  </w:num>
  <w:num w:numId="8">
    <w:abstractNumId w:val="87"/>
  </w:num>
  <w:num w:numId="9">
    <w:abstractNumId w:val="56"/>
  </w:num>
  <w:num w:numId="10">
    <w:abstractNumId w:val="58"/>
  </w:num>
  <w:num w:numId="11">
    <w:abstractNumId w:val="103"/>
  </w:num>
  <w:num w:numId="12">
    <w:abstractNumId w:val="172"/>
  </w:num>
  <w:num w:numId="13">
    <w:abstractNumId w:val="38"/>
  </w:num>
  <w:num w:numId="14">
    <w:abstractNumId w:val="93"/>
  </w:num>
  <w:num w:numId="15">
    <w:abstractNumId w:val="118"/>
  </w:num>
  <w:num w:numId="16">
    <w:abstractNumId w:val="43"/>
  </w:num>
  <w:num w:numId="17">
    <w:abstractNumId w:val="44"/>
  </w:num>
  <w:num w:numId="18">
    <w:abstractNumId w:val="54"/>
  </w:num>
  <w:num w:numId="19">
    <w:abstractNumId w:val="80"/>
  </w:num>
  <w:num w:numId="20">
    <w:abstractNumId w:val="112"/>
  </w:num>
  <w:num w:numId="21">
    <w:abstractNumId w:val="113"/>
  </w:num>
  <w:num w:numId="22">
    <w:abstractNumId w:val="48"/>
  </w:num>
  <w:num w:numId="23">
    <w:abstractNumId w:val="177"/>
  </w:num>
  <w:num w:numId="24">
    <w:abstractNumId w:val="174"/>
  </w:num>
  <w:num w:numId="25">
    <w:abstractNumId w:val="95"/>
  </w:num>
  <w:num w:numId="26">
    <w:abstractNumId w:val="155"/>
  </w:num>
  <w:num w:numId="27">
    <w:abstractNumId w:val="212"/>
  </w:num>
  <w:num w:numId="28">
    <w:abstractNumId w:val="178"/>
  </w:num>
  <w:num w:numId="29">
    <w:abstractNumId w:val="204"/>
  </w:num>
  <w:num w:numId="30">
    <w:abstractNumId w:val="108"/>
  </w:num>
  <w:num w:numId="31">
    <w:abstractNumId w:val="154"/>
  </w:num>
  <w:num w:numId="32">
    <w:abstractNumId w:val="13"/>
  </w:num>
  <w:num w:numId="33">
    <w:abstractNumId w:val="144"/>
  </w:num>
  <w:num w:numId="34">
    <w:abstractNumId w:val="18"/>
  </w:num>
  <w:num w:numId="35">
    <w:abstractNumId w:val="117"/>
  </w:num>
  <w:num w:numId="36">
    <w:abstractNumId w:val="35"/>
  </w:num>
  <w:num w:numId="37">
    <w:abstractNumId w:val="81"/>
  </w:num>
  <w:num w:numId="38">
    <w:abstractNumId w:val="63"/>
  </w:num>
  <w:num w:numId="39">
    <w:abstractNumId w:val="150"/>
  </w:num>
  <w:num w:numId="40">
    <w:abstractNumId w:val="111"/>
  </w:num>
  <w:num w:numId="41">
    <w:abstractNumId w:val="59"/>
  </w:num>
  <w:num w:numId="42">
    <w:abstractNumId w:val="205"/>
  </w:num>
  <w:num w:numId="43">
    <w:abstractNumId w:val="183"/>
  </w:num>
  <w:num w:numId="44">
    <w:abstractNumId w:val="184"/>
  </w:num>
  <w:num w:numId="45">
    <w:abstractNumId w:val="168"/>
  </w:num>
  <w:num w:numId="46">
    <w:abstractNumId w:val="136"/>
  </w:num>
  <w:num w:numId="47">
    <w:abstractNumId w:val="89"/>
  </w:num>
  <w:num w:numId="48">
    <w:abstractNumId w:val="164"/>
  </w:num>
  <w:num w:numId="49">
    <w:abstractNumId w:val="74"/>
  </w:num>
  <w:num w:numId="50">
    <w:abstractNumId w:val="94"/>
  </w:num>
  <w:num w:numId="51">
    <w:abstractNumId w:val="143"/>
  </w:num>
  <w:num w:numId="52">
    <w:abstractNumId w:val="21"/>
  </w:num>
  <w:num w:numId="53">
    <w:abstractNumId w:val="99"/>
  </w:num>
  <w:num w:numId="54">
    <w:abstractNumId w:val="170"/>
  </w:num>
  <w:num w:numId="55">
    <w:abstractNumId w:val="114"/>
  </w:num>
  <w:num w:numId="56">
    <w:abstractNumId w:val="123"/>
  </w:num>
  <w:num w:numId="57">
    <w:abstractNumId w:val="77"/>
  </w:num>
  <w:num w:numId="58">
    <w:abstractNumId w:val="131"/>
  </w:num>
  <w:num w:numId="59">
    <w:abstractNumId w:val="102"/>
  </w:num>
  <w:num w:numId="60">
    <w:abstractNumId w:val="78"/>
  </w:num>
  <w:num w:numId="61">
    <w:abstractNumId w:val="173"/>
  </w:num>
  <w:num w:numId="62">
    <w:abstractNumId w:val="64"/>
  </w:num>
  <w:num w:numId="63">
    <w:abstractNumId w:val="27"/>
  </w:num>
  <w:num w:numId="64">
    <w:abstractNumId w:val="166"/>
  </w:num>
  <w:num w:numId="65">
    <w:abstractNumId w:val="209"/>
  </w:num>
  <w:num w:numId="66">
    <w:abstractNumId w:val="194"/>
  </w:num>
  <w:num w:numId="67">
    <w:abstractNumId w:val="15"/>
  </w:num>
  <w:num w:numId="68">
    <w:abstractNumId w:val="121"/>
  </w:num>
  <w:num w:numId="69">
    <w:abstractNumId w:val="105"/>
  </w:num>
  <w:num w:numId="70">
    <w:abstractNumId w:val="104"/>
  </w:num>
  <w:num w:numId="71">
    <w:abstractNumId w:val="189"/>
  </w:num>
  <w:num w:numId="72">
    <w:abstractNumId w:val="16"/>
  </w:num>
  <w:num w:numId="73">
    <w:abstractNumId w:val="67"/>
  </w:num>
  <w:num w:numId="74">
    <w:abstractNumId w:val="79"/>
  </w:num>
  <w:num w:numId="75">
    <w:abstractNumId w:val="125"/>
  </w:num>
  <w:num w:numId="76">
    <w:abstractNumId w:val="133"/>
  </w:num>
  <w:num w:numId="77">
    <w:abstractNumId w:val="19"/>
  </w:num>
  <w:num w:numId="78">
    <w:abstractNumId w:val="84"/>
  </w:num>
  <w:num w:numId="79">
    <w:abstractNumId w:val="188"/>
  </w:num>
  <w:num w:numId="80">
    <w:abstractNumId w:val="163"/>
  </w:num>
  <w:num w:numId="81">
    <w:abstractNumId w:val="8"/>
  </w:num>
  <w:num w:numId="82">
    <w:abstractNumId w:val="53"/>
  </w:num>
  <w:num w:numId="83">
    <w:abstractNumId w:val="40"/>
  </w:num>
  <w:num w:numId="84">
    <w:abstractNumId w:val="140"/>
  </w:num>
  <w:num w:numId="85">
    <w:abstractNumId w:val="98"/>
  </w:num>
  <w:num w:numId="86">
    <w:abstractNumId w:val="45"/>
  </w:num>
  <w:num w:numId="87">
    <w:abstractNumId w:val="85"/>
  </w:num>
  <w:num w:numId="88">
    <w:abstractNumId w:val="195"/>
  </w:num>
  <w:num w:numId="89">
    <w:abstractNumId w:val="179"/>
  </w:num>
  <w:num w:numId="90">
    <w:abstractNumId w:val="109"/>
  </w:num>
  <w:num w:numId="91">
    <w:abstractNumId w:val="60"/>
  </w:num>
  <w:num w:numId="92">
    <w:abstractNumId w:val="75"/>
  </w:num>
  <w:num w:numId="93">
    <w:abstractNumId w:val="176"/>
  </w:num>
  <w:num w:numId="94">
    <w:abstractNumId w:val="180"/>
  </w:num>
  <w:num w:numId="95">
    <w:abstractNumId w:val="14"/>
  </w:num>
  <w:num w:numId="96">
    <w:abstractNumId w:val="91"/>
  </w:num>
  <w:num w:numId="97">
    <w:abstractNumId w:val="42"/>
  </w:num>
  <w:num w:numId="98">
    <w:abstractNumId w:val="55"/>
  </w:num>
  <w:num w:numId="99">
    <w:abstractNumId w:val="25"/>
  </w:num>
  <w:num w:numId="100">
    <w:abstractNumId w:val="39"/>
  </w:num>
  <w:num w:numId="101">
    <w:abstractNumId w:val="182"/>
  </w:num>
  <w:num w:numId="102">
    <w:abstractNumId w:val="101"/>
  </w:num>
  <w:num w:numId="103">
    <w:abstractNumId w:val="207"/>
  </w:num>
  <w:num w:numId="104">
    <w:abstractNumId w:val="100"/>
  </w:num>
  <w:num w:numId="105">
    <w:abstractNumId w:val="50"/>
  </w:num>
  <w:num w:numId="106">
    <w:abstractNumId w:val="29"/>
  </w:num>
  <w:num w:numId="107">
    <w:abstractNumId w:val="20"/>
  </w:num>
  <w:num w:numId="108">
    <w:abstractNumId w:val="142"/>
  </w:num>
  <w:num w:numId="109">
    <w:abstractNumId w:val="134"/>
  </w:num>
  <w:num w:numId="110">
    <w:abstractNumId w:val="191"/>
  </w:num>
  <w:num w:numId="111">
    <w:abstractNumId w:val="23"/>
  </w:num>
  <w:num w:numId="112">
    <w:abstractNumId w:val="211"/>
  </w:num>
  <w:num w:numId="113">
    <w:abstractNumId w:val="86"/>
  </w:num>
  <w:num w:numId="114">
    <w:abstractNumId w:val="17"/>
  </w:num>
  <w:num w:numId="115">
    <w:abstractNumId w:val="37"/>
  </w:num>
  <w:num w:numId="116">
    <w:abstractNumId w:val="138"/>
  </w:num>
  <w:num w:numId="117">
    <w:abstractNumId w:val="116"/>
  </w:num>
  <w:num w:numId="118">
    <w:abstractNumId w:val="158"/>
  </w:num>
  <w:num w:numId="119">
    <w:abstractNumId w:val="30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7"/>
  </w:num>
  <w:num w:numId="126">
    <w:abstractNumId w:val="192"/>
  </w:num>
  <w:num w:numId="127">
    <w:abstractNumId w:val="206"/>
  </w:num>
  <w:num w:numId="128">
    <w:abstractNumId w:val="47"/>
  </w:num>
  <w:num w:numId="129">
    <w:abstractNumId w:val="76"/>
  </w:num>
  <w:num w:numId="13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46"/>
  </w:num>
  <w:num w:numId="132">
    <w:abstractNumId w:val="202"/>
  </w:num>
  <w:num w:numId="133">
    <w:abstractNumId w:val="165"/>
  </w:num>
  <w:num w:numId="134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26"/>
  </w:num>
  <w:num w:numId="136">
    <w:abstractNumId w:val="186"/>
  </w:num>
  <w:num w:numId="137">
    <w:abstractNumId w:val="57"/>
  </w:num>
  <w:num w:numId="138">
    <w:abstractNumId w:val="65"/>
  </w:num>
  <w:num w:numId="139">
    <w:abstractNumId w:val="2"/>
  </w:num>
  <w:num w:numId="140">
    <w:abstractNumId w:val="153"/>
  </w:num>
  <w:num w:numId="141">
    <w:abstractNumId w:val="199"/>
  </w:num>
  <w:num w:numId="142">
    <w:abstractNumId w:val="73"/>
  </w:num>
  <w:num w:numId="143">
    <w:abstractNumId w:val="97"/>
  </w:num>
  <w:num w:numId="144">
    <w:abstractNumId w:val="171"/>
  </w:num>
  <w:num w:numId="145">
    <w:abstractNumId w:val="22"/>
  </w:num>
  <w:num w:numId="146">
    <w:abstractNumId w:val="69"/>
  </w:num>
  <w:num w:numId="147">
    <w:abstractNumId w:val="139"/>
  </w:num>
  <w:num w:numId="148">
    <w:abstractNumId w:val="106"/>
  </w:num>
  <w:num w:numId="149">
    <w:abstractNumId w:val="162"/>
  </w:num>
  <w:num w:numId="150">
    <w:abstractNumId w:val="68"/>
  </w:num>
  <w:num w:numId="151">
    <w:abstractNumId w:val="92"/>
  </w:num>
  <w:num w:numId="152">
    <w:abstractNumId w:val="190"/>
  </w:num>
  <w:num w:numId="153">
    <w:abstractNumId w:val="31"/>
  </w:num>
  <w:num w:numId="154">
    <w:abstractNumId w:val="51"/>
  </w:num>
  <w:num w:numId="155">
    <w:abstractNumId w:val="124"/>
  </w:num>
  <w:num w:numId="156">
    <w:abstractNumId w:val="185"/>
  </w:num>
  <w:num w:numId="157">
    <w:abstractNumId w:val="70"/>
  </w:num>
  <w:num w:numId="158">
    <w:abstractNumId w:val="137"/>
  </w:num>
  <w:num w:numId="159">
    <w:abstractNumId w:val="96"/>
  </w:num>
  <w:num w:numId="160">
    <w:abstractNumId w:val="198"/>
  </w:num>
  <w:num w:numId="161">
    <w:abstractNumId w:val="159"/>
  </w:num>
  <w:num w:numId="162">
    <w:abstractNumId w:val="82"/>
  </w:num>
  <w:num w:numId="163">
    <w:abstractNumId w:val="7"/>
  </w:num>
  <w:num w:numId="164">
    <w:abstractNumId w:val="88"/>
  </w:num>
  <w:num w:numId="165">
    <w:abstractNumId w:val="200"/>
  </w:num>
  <w:num w:numId="166">
    <w:abstractNumId w:val="161"/>
  </w:num>
  <w:num w:numId="167">
    <w:abstractNumId w:val="71"/>
  </w:num>
  <w:num w:numId="168">
    <w:abstractNumId w:val="72"/>
  </w:num>
  <w:num w:numId="169">
    <w:abstractNumId w:val="152"/>
  </w:num>
  <w:num w:numId="170">
    <w:abstractNumId w:val="203"/>
  </w:num>
  <w:num w:numId="171">
    <w:abstractNumId w:val="119"/>
  </w:num>
  <w:num w:numId="172">
    <w:abstractNumId w:val="49"/>
  </w:num>
  <w:num w:numId="173">
    <w:abstractNumId w:val="33"/>
  </w:num>
  <w:num w:numId="174">
    <w:abstractNumId w:val="62"/>
  </w:num>
  <w:num w:numId="175">
    <w:abstractNumId w:val="61"/>
  </w:num>
  <w:num w:numId="176">
    <w:abstractNumId w:val="160"/>
  </w:num>
  <w:num w:numId="177">
    <w:abstractNumId w:val="157"/>
  </w:num>
  <w:num w:numId="178">
    <w:abstractNumId w:val="169"/>
  </w:num>
  <w:num w:numId="179">
    <w:abstractNumId w:val="52"/>
  </w:num>
  <w:num w:numId="180">
    <w:abstractNumId w:val="146"/>
  </w:num>
  <w:num w:numId="181">
    <w:abstractNumId w:val="210"/>
  </w:num>
  <w:num w:numId="182">
    <w:abstractNumId w:val="149"/>
  </w:num>
  <w:num w:numId="183">
    <w:abstractNumId w:val="147"/>
  </w:num>
  <w:num w:numId="184">
    <w:abstractNumId w:val="107"/>
  </w:num>
  <w:num w:numId="185">
    <w:abstractNumId w:val="24"/>
  </w:num>
  <w:num w:numId="186">
    <w:abstractNumId w:val="26"/>
  </w:num>
  <w:num w:numId="187">
    <w:abstractNumId w:val="120"/>
  </w:num>
  <w:num w:numId="188">
    <w:abstractNumId w:val="148"/>
  </w:num>
  <w:num w:numId="189">
    <w:abstractNumId w:val="156"/>
  </w:num>
  <w:num w:numId="190">
    <w:abstractNumId w:val="36"/>
  </w:num>
  <w:num w:numId="191">
    <w:abstractNumId w:val="130"/>
  </w:num>
  <w:num w:numId="192">
    <w:abstractNumId w:val="127"/>
  </w:num>
  <w:num w:numId="193">
    <w:abstractNumId w:val="11"/>
  </w:num>
  <w:num w:numId="194">
    <w:abstractNumId w:val="141"/>
  </w:num>
  <w:num w:numId="195">
    <w:abstractNumId w:val="135"/>
  </w:num>
  <w:num w:numId="196">
    <w:abstractNumId w:val="151"/>
  </w:num>
  <w:num w:numId="197">
    <w:abstractNumId w:val="196"/>
  </w:num>
  <w:num w:numId="198">
    <w:abstractNumId w:val="41"/>
  </w:num>
  <w:num w:numId="199">
    <w:abstractNumId w:val="32"/>
  </w:num>
  <w:num w:numId="200">
    <w:abstractNumId w:val="28"/>
  </w:num>
  <w:num w:numId="201">
    <w:abstractNumId w:val="197"/>
  </w:num>
  <w:num w:numId="202">
    <w:abstractNumId w:val="110"/>
  </w:num>
  <w:num w:numId="203">
    <w:abstractNumId w:val="175"/>
  </w:num>
  <w:num w:numId="204">
    <w:abstractNumId w:val="90"/>
  </w:num>
  <w:num w:numId="205">
    <w:abstractNumId w:val="129"/>
  </w:num>
  <w:num w:numId="206">
    <w:abstractNumId w:val="193"/>
  </w:num>
  <w:num w:numId="207">
    <w:abstractNumId w:val="201"/>
  </w:num>
  <w:num w:numId="208">
    <w:abstractNumId w:val="132"/>
  </w:num>
  <w:num w:numId="209">
    <w:abstractNumId w:val="115"/>
  </w:num>
  <w:num w:numId="210">
    <w:abstractNumId w:val="181"/>
  </w:num>
  <w:num w:numId="211">
    <w:abstractNumId w:val="10"/>
  </w:num>
  <w:num w:numId="212">
    <w:abstractNumId w:val="12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5C62"/>
    <w:rsid w:val="00035E0B"/>
    <w:rsid w:val="00036A89"/>
    <w:rsid w:val="00041E7E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85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6AA9"/>
    <w:rsid w:val="00167D58"/>
    <w:rsid w:val="00170449"/>
    <w:rsid w:val="0017176C"/>
    <w:rsid w:val="001718D7"/>
    <w:rsid w:val="0017194A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30C5"/>
    <w:rsid w:val="001B42DA"/>
    <w:rsid w:val="001B46AE"/>
    <w:rsid w:val="001B4F32"/>
    <w:rsid w:val="001B53F3"/>
    <w:rsid w:val="001B543A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7493"/>
    <w:rsid w:val="001D001F"/>
    <w:rsid w:val="001D033E"/>
    <w:rsid w:val="001D0340"/>
    <w:rsid w:val="001D0A25"/>
    <w:rsid w:val="001D1728"/>
    <w:rsid w:val="001D1A4E"/>
    <w:rsid w:val="001D1C85"/>
    <w:rsid w:val="001D2914"/>
    <w:rsid w:val="001D2D95"/>
    <w:rsid w:val="001D3C29"/>
    <w:rsid w:val="001D4853"/>
    <w:rsid w:val="001D5D85"/>
    <w:rsid w:val="001D6101"/>
    <w:rsid w:val="001D665C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20FE"/>
    <w:rsid w:val="00252638"/>
    <w:rsid w:val="00252B72"/>
    <w:rsid w:val="00252BAC"/>
    <w:rsid w:val="00252F81"/>
    <w:rsid w:val="00253B05"/>
    <w:rsid w:val="00256FAE"/>
    <w:rsid w:val="00257BB3"/>
    <w:rsid w:val="002608B1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4570"/>
    <w:rsid w:val="002A475E"/>
    <w:rsid w:val="002A58BF"/>
    <w:rsid w:val="002A5E78"/>
    <w:rsid w:val="002A7358"/>
    <w:rsid w:val="002A7375"/>
    <w:rsid w:val="002A7A5C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4C45"/>
    <w:rsid w:val="00394D9D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59B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E03"/>
    <w:rsid w:val="004C4B45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88E"/>
    <w:rsid w:val="005375FA"/>
    <w:rsid w:val="00537EF6"/>
    <w:rsid w:val="00541741"/>
    <w:rsid w:val="00541BD3"/>
    <w:rsid w:val="00541DD3"/>
    <w:rsid w:val="005436E4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529"/>
    <w:rsid w:val="00566700"/>
    <w:rsid w:val="005668AF"/>
    <w:rsid w:val="00567A42"/>
    <w:rsid w:val="00570F42"/>
    <w:rsid w:val="00571D0D"/>
    <w:rsid w:val="005741A8"/>
    <w:rsid w:val="005745E3"/>
    <w:rsid w:val="00575714"/>
    <w:rsid w:val="00575C72"/>
    <w:rsid w:val="005760F9"/>
    <w:rsid w:val="0057625A"/>
    <w:rsid w:val="00576280"/>
    <w:rsid w:val="0057665C"/>
    <w:rsid w:val="00577053"/>
    <w:rsid w:val="0057783A"/>
    <w:rsid w:val="00580367"/>
    <w:rsid w:val="00580658"/>
    <w:rsid w:val="00581DD5"/>
    <w:rsid w:val="00581F72"/>
    <w:rsid w:val="0058231D"/>
    <w:rsid w:val="00582C43"/>
    <w:rsid w:val="005835C9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7E7"/>
    <w:rsid w:val="005A59AA"/>
    <w:rsid w:val="005A7373"/>
    <w:rsid w:val="005A75F3"/>
    <w:rsid w:val="005A792D"/>
    <w:rsid w:val="005A7BEC"/>
    <w:rsid w:val="005B0ECD"/>
    <w:rsid w:val="005B1D83"/>
    <w:rsid w:val="005B1FDE"/>
    <w:rsid w:val="005B2CCD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305C"/>
    <w:rsid w:val="0061324C"/>
    <w:rsid w:val="006141CB"/>
    <w:rsid w:val="00614677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436"/>
    <w:rsid w:val="006649F7"/>
    <w:rsid w:val="0066513F"/>
    <w:rsid w:val="00665D09"/>
    <w:rsid w:val="00665E80"/>
    <w:rsid w:val="00666BE2"/>
    <w:rsid w:val="00666F41"/>
    <w:rsid w:val="006673FA"/>
    <w:rsid w:val="00667596"/>
    <w:rsid w:val="006701E4"/>
    <w:rsid w:val="00670490"/>
    <w:rsid w:val="00670C0B"/>
    <w:rsid w:val="00670DB0"/>
    <w:rsid w:val="0067144D"/>
    <w:rsid w:val="00671598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24DA"/>
    <w:rsid w:val="006C2EEA"/>
    <w:rsid w:val="006C311A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A2D"/>
    <w:rsid w:val="007552C8"/>
    <w:rsid w:val="00755614"/>
    <w:rsid w:val="00756943"/>
    <w:rsid w:val="00757598"/>
    <w:rsid w:val="00761192"/>
    <w:rsid w:val="00762198"/>
    <w:rsid w:val="007628BB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D05"/>
    <w:rsid w:val="007C5F1D"/>
    <w:rsid w:val="007D0752"/>
    <w:rsid w:val="007D103B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D9"/>
    <w:rsid w:val="007F67EC"/>
    <w:rsid w:val="007F70B8"/>
    <w:rsid w:val="007F7497"/>
    <w:rsid w:val="0080034B"/>
    <w:rsid w:val="008004D5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C50"/>
    <w:rsid w:val="00852CFA"/>
    <w:rsid w:val="008531FB"/>
    <w:rsid w:val="008533F6"/>
    <w:rsid w:val="00853A8B"/>
    <w:rsid w:val="00853EBE"/>
    <w:rsid w:val="00855095"/>
    <w:rsid w:val="00855521"/>
    <w:rsid w:val="0085588A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6BAA"/>
    <w:rsid w:val="00886D63"/>
    <w:rsid w:val="00887365"/>
    <w:rsid w:val="0088739C"/>
    <w:rsid w:val="00887516"/>
    <w:rsid w:val="008876F0"/>
    <w:rsid w:val="0089169E"/>
    <w:rsid w:val="00891C07"/>
    <w:rsid w:val="0089263F"/>
    <w:rsid w:val="00892E97"/>
    <w:rsid w:val="00893D49"/>
    <w:rsid w:val="00893D97"/>
    <w:rsid w:val="0089535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D03D1"/>
    <w:rsid w:val="008D2758"/>
    <w:rsid w:val="008D2764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50040"/>
    <w:rsid w:val="0095063D"/>
    <w:rsid w:val="00950B93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60EC"/>
    <w:rsid w:val="009B62B8"/>
    <w:rsid w:val="009B6437"/>
    <w:rsid w:val="009B6698"/>
    <w:rsid w:val="009B69E1"/>
    <w:rsid w:val="009B6DA2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E1C"/>
    <w:rsid w:val="00A64EC0"/>
    <w:rsid w:val="00A655B9"/>
    <w:rsid w:val="00A67961"/>
    <w:rsid w:val="00A67C63"/>
    <w:rsid w:val="00A71B19"/>
    <w:rsid w:val="00A71D9F"/>
    <w:rsid w:val="00A72084"/>
    <w:rsid w:val="00A72202"/>
    <w:rsid w:val="00A72FED"/>
    <w:rsid w:val="00A73B0F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C25"/>
    <w:rsid w:val="00AB6C86"/>
    <w:rsid w:val="00AB7DAF"/>
    <w:rsid w:val="00AC0F44"/>
    <w:rsid w:val="00AC1CD8"/>
    <w:rsid w:val="00AC268C"/>
    <w:rsid w:val="00AC26F5"/>
    <w:rsid w:val="00AC2E99"/>
    <w:rsid w:val="00AC3CA3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FD5"/>
    <w:rsid w:val="00B2342A"/>
    <w:rsid w:val="00B241EA"/>
    <w:rsid w:val="00B244E8"/>
    <w:rsid w:val="00B24C0D"/>
    <w:rsid w:val="00B2574C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6B0C"/>
    <w:rsid w:val="00B876AF"/>
    <w:rsid w:val="00B87AB5"/>
    <w:rsid w:val="00B902C1"/>
    <w:rsid w:val="00B90390"/>
    <w:rsid w:val="00B90638"/>
    <w:rsid w:val="00B91119"/>
    <w:rsid w:val="00B9155B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C3"/>
    <w:rsid w:val="00BD1F23"/>
    <w:rsid w:val="00BD22A3"/>
    <w:rsid w:val="00BD2694"/>
    <w:rsid w:val="00BD2D48"/>
    <w:rsid w:val="00BD5A6F"/>
    <w:rsid w:val="00BD5CDA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464F"/>
    <w:rsid w:val="00C04EEE"/>
    <w:rsid w:val="00C05987"/>
    <w:rsid w:val="00C059CE"/>
    <w:rsid w:val="00C05DBF"/>
    <w:rsid w:val="00C066BA"/>
    <w:rsid w:val="00C070FE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4540"/>
    <w:rsid w:val="00D44E85"/>
    <w:rsid w:val="00D45234"/>
    <w:rsid w:val="00D4594A"/>
    <w:rsid w:val="00D46066"/>
    <w:rsid w:val="00D46866"/>
    <w:rsid w:val="00D476BC"/>
    <w:rsid w:val="00D47AC4"/>
    <w:rsid w:val="00D50D5C"/>
    <w:rsid w:val="00D50D67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EC3"/>
    <w:rsid w:val="00D60F7D"/>
    <w:rsid w:val="00D61236"/>
    <w:rsid w:val="00D61920"/>
    <w:rsid w:val="00D62366"/>
    <w:rsid w:val="00D63F94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7688"/>
    <w:rsid w:val="00D80409"/>
    <w:rsid w:val="00D80D06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A6"/>
    <w:rsid w:val="00E4619C"/>
    <w:rsid w:val="00E46C43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701D"/>
    <w:rsid w:val="00ED7FA8"/>
    <w:rsid w:val="00EE1419"/>
    <w:rsid w:val="00EE17FE"/>
    <w:rsid w:val="00EE2A32"/>
    <w:rsid w:val="00EE3FD0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23C"/>
    <w:rsid w:val="00EF334A"/>
    <w:rsid w:val="00EF36A4"/>
    <w:rsid w:val="00EF43DB"/>
    <w:rsid w:val="00EF44C0"/>
    <w:rsid w:val="00EF556E"/>
    <w:rsid w:val="00EF5BB2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73A6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474E"/>
    <w:rsid w:val="00F55181"/>
    <w:rsid w:val="00F55E79"/>
    <w:rsid w:val="00F56763"/>
    <w:rsid w:val="00F56831"/>
    <w:rsid w:val="00F5683F"/>
    <w:rsid w:val="00F57363"/>
    <w:rsid w:val="00F5767F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731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7783B-6AEC-4D38-9E34-241DEE1B3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5020</TotalTime>
  <Pages>2</Pages>
  <Words>344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2404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132</cp:revision>
  <cp:lastPrinted>2024-10-31T12:57:00Z</cp:lastPrinted>
  <dcterms:created xsi:type="dcterms:W3CDTF">2022-07-12T13:13:00Z</dcterms:created>
  <dcterms:modified xsi:type="dcterms:W3CDTF">2024-12-20T06:27:00Z</dcterms:modified>
</cp:coreProperties>
</file>